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2155BA">
        <w:rPr>
          <w:b/>
          <w:noProof/>
          <w:sz w:val="24"/>
        </w:rPr>
        <w:t>7</w:t>
      </w:r>
      <w:r>
        <w:rPr>
          <w:b/>
          <w:noProof/>
          <w:sz w:val="24"/>
        </w:rPr>
        <w:tab/>
      </w:r>
      <w:r w:rsidR="000D76C1" w:rsidRPr="000D76C1">
        <w:rPr>
          <w:b/>
          <w:bCs/>
          <w:sz w:val="22"/>
        </w:rPr>
        <w:t>R4-2520424</w:t>
      </w:r>
    </w:p>
    <w:p w:rsidR="00E953B2" w:rsidRPr="00566BC5" w:rsidRDefault="002155BA" w:rsidP="00E953B2">
      <w:pPr>
        <w:pStyle w:val="af7"/>
        <w:tabs>
          <w:tab w:val="right" w:pos="9781"/>
          <w:tab w:val="right" w:pos="13323"/>
        </w:tabs>
        <w:outlineLvl w:val="0"/>
        <w:rPr>
          <w:b w:val="0"/>
          <w:sz w:val="24"/>
        </w:rPr>
      </w:pPr>
      <w:r>
        <w:rPr>
          <w:sz w:val="24"/>
          <w:szCs w:val="24"/>
        </w:rPr>
        <w:t>Dallas</w:t>
      </w:r>
      <w:r w:rsidR="00136C85">
        <w:rPr>
          <w:sz w:val="24"/>
          <w:szCs w:val="24"/>
        </w:rPr>
        <w:t xml:space="preserve">, </w:t>
      </w:r>
      <w:r>
        <w:rPr>
          <w:sz w:val="24"/>
          <w:szCs w:val="24"/>
        </w:rPr>
        <w:t>US</w:t>
      </w:r>
      <w:r w:rsidR="00A36C40">
        <w:rPr>
          <w:sz w:val="24"/>
          <w:szCs w:val="24"/>
        </w:rPr>
        <w:t xml:space="preserve">, </w:t>
      </w:r>
      <w:r>
        <w:rPr>
          <w:sz w:val="24"/>
          <w:szCs w:val="24"/>
        </w:rPr>
        <w:t>November</w:t>
      </w:r>
      <w:r w:rsidR="00DB0DCC">
        <w:rPr>
          <w:sz w:val="24"/>
          <w:szCs w:val="24"/>
        </w:rPr>
        <w:t xml:space="preserve"> </w:t>
      </w:r>
      <w:r>
        <w:rPr>
          <w:sz w:val="24"/>
          <w:szCs w:val="24"/>
        </w:rPr>
        <w:t>17</w:t>
      </w:r>
      <w:r w:rsidR="00A36C40">
        <w:rPr>
          <w:sz w:val="24"/>
          <w:szCs w:val="24"/>
        </w:rPr>
        <w:t xml:space="preserve"> – </w:t>
      </w:r>
      <w:r>
        <w:rPr>
          <w:sz w:val="24"/>
          <w:szCs w:val="24"/>
        </w:rPr>
        <w:t>21</w:t>
      </w:r>
      <w:r w:rsidR="00A36C40">
        <w:rPr>
          <w:sz w:val="24"/>
          <w:szCs w:val="24"/>
        </w:rPr>
        <w:t>, 202</w:t>
      </w:r>
      <w:r w:rsidR="003C7DCB">
        <w:rPr>
          <w:sz w:val="24"/>
          <w:szCs w:val="24"/>
        </w:rPr>
        <w:t>5</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D76C1" w:rsidRPr="000D76C1">
        <w:rPr>
          <w:rFonts w:ascii="Arial" w:hAnsi="Arial" w:cs="Arial"/>
        </w:rPr>
        <w:t>TR 38.719-00-00</w:t>
      </w:r>
      <w:r w:rsidR="004037C0">
        <w:rPr>
          <w:rFonts w:ascii="Arial" w:hAnsi="Arial" w:cs="Arial"/>
        </w:rPr>
        <w:t xml:space="preserve"> v0.</w:t>
      </w:r>
      <w:r w:rsidR="000D76C1">
        <w:rPr>
          <w:rFonts w:ascii="Arial" w:hAnsi="Arial" w:cs="Arial"/>
        </w:rPr>
        <w:t>4</w:t>
      </w:r>
      <w:r w:rsidR="00C86931">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 xml:space="preserve">Rel-19 </w:t>
      </w:r>
      <w:r w:rsidR="000D76C1" w:rsidRPr="000D76C1">
        <w:rPr>
          <w:rFonts w:ascii="Arial" w:hAnsi="Arial" w:cs="Arial"/>
        </w:rPr>
        <w:t>SUL configurations and CA band combinations with SUL(s)</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D76C1">
        <w:rPr>
          <w:rFonts w:ascii="Arial" w:hAnsi="Arial" w:cs="Arial" w:hint="eastAsia"/>
        </w:rPr>
        <w:t>Huawei</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5E50">
        <w:rPr>
          <w:rFonts w:ascii="Arial" w:hAnsi="Arial" w:cs="Arial"/>
        </w:rPr>
        <w:t>5</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4037C0">
        <w:rPr>
          <w:lang w:val="en-US"/>
        </w:rPr>
        <w:t>7</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w:t>
      </w:r>
      <w:r w:rsidR="000D76C1">
        <w:rPr>
          <w:lang w:val="en-US"/>
        </w:rPr>
        <w:t>0</w:t>
      </w:r>
      <w:r w:rsidR="00837157" w:rsidRPr="00837157">
        <w:rPr>
          <w:lang w:val="en-US"/>
        </w:rPr>
        <w:t>-0</w:t>
      </w:r>
      <w:r w:rsidR="000D76C1">
        <w:rPr>
          <w:lang w:val="en-US"/>
        </w:rPr>
        <w:t>0</w:t>
      </w:r>
      <w:r w:rsidR="004037C0">
        <w:rPr>
          <w:lang w:val="en-US"/>
        </w:rPr>
        <w:t xml:space="preserve"> v0.</w:t>
      </w:r>
      <w:r w:rsidR="000D76C1">
        <w:rPr>
          <w:lang w:val="en-US"/>
        </w:rPr>
        <w:t>4</w:t>
      </w:r>
      <w:r w:rsidR="0062602B">
        <w:rPr>
          <w:lang w:val="en-US"/>
        </w:rPr>
        <w:t>.0</w:t>
      </w:r>
      <w:r w:rsidR="007C676C">
        <w:rPr>
          <w:lang w:val="en-US"/>
        </w:rPr>
        <w:t>.</w:t>
      </w:r>
    </w:p>
    <w:p w:rsidR="000D76C1" w:rsidRPr="000D76C1" w:rsidRDefault="004037C0" w:rsidP="000D76C1">
      <w:pPr>
        <w:spacing w:after="120"/>
        <w:rPr>
          <w:lang w:val="en-US"/>
        </w:rPr>
      </w:pPr>
      <w:r w:rsidRPr="000D76C1">
        <w:rPr>
          <w:lang w:val="en-US"/>
        </w:rPr>
        <w:t xml:space="preserve">(1) </w:t>
      </w:r>
      <w:r w:rsidR="000D76C1" w:rsidRPr="000D76C1">
        <w:rPr>
          <w:lang w:val="en-US"/>
        </w:rPr>
        <w:t>R4-2522348</w:t>
      </w:r>
      <w:r w:rsidR="000D76C1" w:rsidRPr="000D76C1">
        <w:rPr>
          <w:rFonts w:hint="eastAsia"/>
          <w:lang w:val="en-US"/>
        </w:rPr>
        <w:t>,</w:t>
      </w:r>
      <w:r w:rsidR="000D76C1" w:rsidRPr="000D76C1">
        <w:rPr>
          <w:lang w:val="en-US"/>
        </w:rPr>
        <w:t xml:space="preserve"> draft TP to TR 38.719-00-00 include SUL_n84A-n104A</w:t>
      </w:r>
      <w:r w:rsidR="000D76C1" w:rsidRPr="000D76C1">
        <w:rPr>
          <w:lang w:val="en-US"/>
        </w:rPr>
        <w:t xml:space="preserve">, </w:t>
      </w:r>
      <w:r w:rsidR="000D76C1" w:rsidRPr="000D76C1">
        <w:rPr>
          <w:lang w:val="en-US"/>
        </w:rPr>
        <w:t xml:space="preserve">Huawei, </w:t>
      </w:r>
      <w:proofErr w:type="spellStart"/>
      <w:r w:rsidR="000D76C1" w:rsidRPr="000D76C1">
        <w:rPr>
          <w:lang w:val="en-US"/>
        </w:rPr>
        <w:t>Hisilicon</w:t>
      </w:r>
      <w:proofErr w:type="spellEnd"/>
    </w:p>
    <w:p w:rsidR="00070E56" w:rsidRPr="000D76C1" w:rsidRDefault="000D76C1" w:rsidP="000D76C1">
      <w:pPr>
        <w:spacing w:after="120"/>
        <w:rPr>
          <w:lang w:val="en-US"/>
        </w:rPr>
      </w:pPr>
      <w:r w:rsidRPr="000D76C1">
        <w:rPr>
          <w:lang w:val="en-US"/>
        </w:rPr>
        <w:t>(</w:t>
      </w:r>
      <w:r w:rsidRPr="000D76C1">
        <w:rPr>
          <w:lang w:val="en-US"/>
        </w:rPr>
        <w:t>2</w:t>
      </w:r>
      <w:r w:rsidRPr="000D76C1">
        <w:rPr>
          <w:lang w:val="en-US"/>
        </w:rPr>
        <w:t>) R4-2522349</w:t>
      </w:r>
      <w:r w:rsidRPr="000D76C1">
        <w:rPr>
          <w:lang w:val="en-US"/>
        </w:rPr>
        <w:t>,</w:t>
      </w:r>
      <w:r w:rsidRPr="000D76C1">
        <w:rPr>
          <w:lang w:val="en-US"/>
        </w:rPr>
        <w:t xml:space="preserve"> draft TP to TR 38.719-00-00 include SUL_n89A-n104A</w:t>
      </w:r>
      <w:r w:rsidRPr="000D76C1">
        <w:rPr>
          <w:lang w:val="en-US"/>
        </w:rPr>
        <w:t xml:space="preserve">, </w:t>
      </w:r>
      <w:r w:rsidRPr="000D76C1">
        <w:rPr>
          <w:lang w:val="en-US"/>
        </w:rPr>
        <w:t xml:space="preserve">Huawei, </w:t>
      </w:r>
      <w:proofErr w:type="spellStart"/>
      <w:r w:rsidRPr="000D76C1">
        <w:rPr>
          <w:lang w:val="en-US"/>
        </w:rPr>
        <w:t>Hisilicon</w:t>
      </w:r>
      <w:proofErr w:type="spellEnd"/>
    </w:p>
    <w:p w:rsidR="005D7C0E" w:rsidRPr="000919F1" w:rsidRDefault="005D7C0E" w:rsidP="00122AC3">
      <w:pPr>
        <w:spacing w:after="60"/>
        <w:rPr>
          <w:rFonts w:ascii="Arial" w:hAnsi="Arial" w:cs="Arial"/>
          <w:sz w:val="18"/>
          <w:szCs w:val="18"/>
          <w:lang w:val="en-US"/>
        </w:rPr>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0D76C1" w:rsidRPr="000D76C1" w:rsidRDefault="000D76C1" w:rsidP="000D76C1">
      <w:pPr>
        <w:pStyle w:val="EX"/>
        <w:widowControl w:val="0"/>
        <w:numPr>
          <w:ilvl w:val="0"/>
          <w:numId w:val="22"/>
        </w:numPr>
        <w:suppressAutoHyphens w:val="0"/>
        <w:autoSpaceDN w:val="0"/>
        <w:adjustRightInd w:val="0"/>
        <w:spacing w:before="100" w:beforeAutospacing="1"/>
        <w:rPr>
          <w:lang w:val="en-US"/>
        </w:rPr>
      </w:pPr>
      <w:r w:rsidRPr="005D4BA4">
        <w:t>R4-2513393</w:t>
      </w:r>
      <w:r w:rsidR="00E039E6">
        <w:rPr>
          <w:lang w:eastAsia="zh-CN"/>
        </w:rPr>
        <w:t>,</w:t>
      </w:r>
      <w:r w:rsidR="00E039E6" w:rsidRPr="00E039E6">
        <w:rPr>
          <w:lang w:eastAsia="zh-CN"/>
        </w:rPr>
        <w:t xml:space="preserve"> </w:t>
      </w:r>
      <w:r w:rsidRPr="000D76C1">
        <w:rPr>
          <w:rFonts w:hint="eastAsia"/>
          <w:lang w:eastAsia="zh-CN"/>
        </w:rPr>
        <w:t>draft big CR for NR_CADC_SUL_R19(OBJ-</w:t>
      </w:r>
      <w:r w:rsidRPr="000D76C1">
        <w:rPr>
          <w:lang w:eastAsia="zh-CN"/>
        </w:rPr>
        <w:t>5</w:t>
      </w:r>
      <w:r w:rsidRPr="000D76C1">
        <w:rPr>
          <w:rFonts w:hint="eastAsia"/>
          <w:lang w:eastAsia="zh-CN"/>
        </w:rPr>
        <w:t xml:space="preserve"> </w:t>
      </w:r>
      <w:r w:rsidRPr="000D76C1">
        <w:rPr>
          <w:lang w:eastAsia="zh-CN"/>
        </w:rPr>
        <w:t>NR_SUL_combos_R19</w:t>
      </w:r>
      <w:r w:rsidRPr="000D76C1">
        <w:rPr>
          <w:rFonts w:hint="eastAsia"/>
          <w:lang w:eastAsia="zh-CN"/>
        </w:rPr>
        <w:t>)</w:t>
      </w:r>
      <w:r>
        <w:rPr>
          <w:lang w:eastAsia="zh-CN"/>
        </w:rPr>
        <w:t xml:space="preserve">, Huawei, </w:t>
      </w:r>
      <w:r>
        <w:rPr>
          <w:lang w:eastAsia="zh-CN"/>
        </w:rPr>
        <w:t>RAN4#116bis</w:t>
      </w:r>
      <w:bookmarkStart w:id="1" w:name="_GoBack"/>
      <w:bookmarkEnd w:id="1"/>
    </w:p>
    <w:sectPr w:rsidR="000D76C1" w:rsidRPr="000D76C1">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E5E" w:rsidRDefault="00613E5E">
      <w:pPr>
        <w:spacing w:after="0"/>
      </w:pPr>
      <w:r>
        <w:separator/>
      </w:r>
    </w:p>
  </w:endnote>
  <w:endnote w:type="continuationSeparator" w:id="0">
    <w:p w:rsidR="00613E5E" w:rsidRDefault="00613E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B30" w:rsidRDefault="00E90B30">
    <w:pPr>
      <w:pStyle w:val="af6"/>
    </w:pPr>
  </w:p>
  <w:p w:rsidR="00E90B30" w:rsidRDefault="00E90B30"/>
  <w:p w:rsidR="00E90B30" w:rsidRDefault="00E90B30">
    <w:pPr>
      <w:pStyle w:val="af6"/>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2155BA">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2155BA">
      <w:rPr>
        <w:b w:val="0"/>
        <w:bCs/>
        <w:noProof/>
        <w:sz w:val="24"/>
        <w:szCs w:val="24"/>
      </w:rPr>
      <w:t>1</w:t>
    </w:r>
    <w:r>
      <w:rPr>
        <w:b w:val="0"/>
        <w:bCs/>
        <w:sz w:val="24"/>
        <w:szCs w:val="24"/>
      </w:rPr>
      <w:fldChar w:fldCharType="end"/>
    </w:r>
  </w:p>
  <w:p w:rsidR="00E90B30" w:rsidRDefault="00E90B3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E5E" w:rsidRDefault="00613E5E">
      <w:pPr>
        <w:spacing w:after="0"/>
      </w:pPr>
      <w:r>
        <w:separator/>
      </w:r>
    </w:p>
  </w:footnote>
  <w:footnote w:type="continuationSeparator" w:id="0">
    <w:p w:rsidR="00613E5E" w:rsidRDefault="00613E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DF76446"/>
    <w:multiLevelType w:val="hybridMultilevel"/>
    <w:tmpl w:val="D14E33F4"/>
    <w:lvl w:ilvl="0" w:tplc="14AEBC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8"/>
  </w:num>
  <w:num w:numId="24">
    <w:abstractNumId w:val="21"/>
  </w:num>
  <w:num w:numId="25">
    <w:abstractNumId w:val="30"/>
  </w:num>
  <w:num w:numId="26">
    <w:abstractNumId w:val="27"/>
  </w:num>
  <w:num w:numId="27">
    <w:abstractNumId w:val="37"/>
  </w:num>
  <w:num w:numId="28">
    <w:abstractNumId w:val="39"/>
  </w:num>
  <w:num w:numId="29">
    <w:abstractNumId w:val="26"/>
  </w:num>
  <w:num w:numId="30">
    <w:abstractNumId w:val="0"/>
  </w:num>
  <w:num w:numId="31">
    <w:abstractNumId w:val="36"/>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1"/>
  </w:num>
  <w:num w:numId="36">
    <w:abstractNumId w:val="29"/>
  </w:num>
  <w:num w:numId="37">
    <w:abstractNumId w:val="32"/>
  </w:num>
  <w:num w:numId="38">
    <w:abstractNumId w:val="24"/>
  </w:num>
  <w:num w:numId="39">
    <w:abstractNumId w:val="25"/>
  </w:num>
  <w:num w:numId="40">
    <w:abstractNumId w:val="34"/>
  </w:num>
  <w:num w:numId="41">
    <w:abstractNumId w:val="23"/>
  </w:num>
  <w:num w:numId="4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0E56"/>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0AA4"/>
    <w:rsid w:val="000D111D"/>
    <w:rsid w:val="000D1400"/>
    <w:rsid w:val="000D2820"/>
    <w:rsid w:val="000D2E39"/>
    <w:rsid w:val="000D470E"/>
    <w:rsid w:val="000D47D8"/>
    <w:rsid w:val="000D5A8D"/>
    <w:rsid w:val="000D5CC0"/>
    <w:rsid w:val="000D5EFC"/>
    <w:rsid w:val="000D621E"/>
    <w:rsid w:val="000D6BA4"/>
    <w:rsid w:val="000D7162"/>
    <w:rsid w:val="000D76C1"/>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2D69"/>
    <w:rsid w:val="002038BE"/>
    <w:rsid w:val="00203CDB"/>
    <w:rsid w:val="00203EDD"/>
    <w:rsid w:val="00204586"/>
    <w:rsid w:val="00205093"/>
    <w:rsid w:val="0020558E"/>
    <w:rsid w:val="00207725"/>
    <w:rsid w:val="00210F4D"/>
    <w:rsid w:val="002116BA"/>
    <w:rsid w:val="00212EC4"/>
    <w:rsid w:val="00213B0A"/>
    <w:rsid w:val="00214876"/>
    <w:rsid w:val="0021529C"/>
    <w:rsid w:val="002155BA"/>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37C0"/>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DDE"/>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5E50"/>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03F"/>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632"/>
    <w:rsid w:val="00606CC9"/>
    <w:rsid w:val="00607214"/>
    <w:rsid w:val="00607CCD"/>
    <w:rsid w:val="0061203F"/>
    <w:rsid w:val="006127E8"/>
    <w:rsid w:val="00612E38"/>
    <w:rsid w:val="00613E5E"/>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77E29"/>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6F4"/>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1CA"/>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52BD"/>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4A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08A5"/>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D7EF079"/>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1"/>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1"/>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0"/>
    <w:qFormat/>
    <w:pPr>
      <w:numPr>
        <w:ilvl w:val="6"/>
        <w:numId w:val="1"/>
      </w:numPr>
      <w:tabs>
        <w:tab w:val="left" w:pos="1296"/>
        <w:tab w:val="left" w:pos="1499"/>
      </w:tabs>
      <w:outlineLvl w:val="6"/>
    </w:pPr>
  </w:style>
  <w:style w:type="paragraph" w:styleId="8">
    <w:name w:val="heading 8"/>
    <w:basedOn w:val="1"/>
    <w:next w:val="a5"/>
    <w:link w:val="80"/>
    <w:qFormat/>
    <w:pPr>
      <w:numPr>
        <w:ilvl w:val="7"/>
      </w:numPr>
      <w:tabs>
        <w:tab w:val="left" w:pos="1440"/>
      </w:tabs>
      <w:outlineLvl w:val="7"/>
    </w:pPr>
  </w:style>
  <w:style w:type="paragraph" w:styleId="9">
    <w:name w:val="heading 9"/>
    <w:basedOn w:val="8"/>
    <w:next w:val="a5"/>
    <w:link w:val="90"/>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0">
    <w:name w:val="标题 7 字符"/>
    <w:link w:val="7"/>
    <w:qFormat/>
    <w:rPr>
      <w:rFonts w:ascii="Arial" w:eastAsia="Arial" w:hAnsi="Arial" w:cs="Arial"/>
      <w:lang w:val="en-GB"/>
    </w:rPr>
  </w:style>
  <w:style w:type="paragraph" w:styleId="32">
    <w:name w:val="List 3"/>
    <w:basedOn w:val="21"/>
    <w:qFormat/>
    <w:pPr>
      <w:ind w:left="1135"/>
    </w:pPr>
  </w:style>
  <w:style w:type="paragraph" w:styleId="21">
    <w:name w:val="List 2"/>
    <w:basedOn w:val="a9"/>
    <w:link w:val="22"/>
    <w:qFormat/>
    <w:pPr>
      <w:ind w:left="851"/>
    </w:pPr>
  </w:style>
  <w:style w:type="paragraph" w:styleId="a9">
    <w:name w:val="List"/>
    <w:basedOn w:val="a5"/>
    <w:link w:val="aa"/>
    <w:qFormat/>
    <w:pPr>
      <w:ind w:left="568" w:hanging="284"/>
    </w:pPr>
  </w:style>
  <w:style w:type="paragraph" w:styleId="TOC7">
    <w:name w:val="toc 7"/>
    <w:basedOn w:val="TOC6"/>
    <w:next w:val="a5"/>
    <w:uiPriority w:val="39"/>
    <w:qFormat/>
    <w:pPr>
      <w:ind w:left="2268" w:hanging="2268"/>
    </w:pPr>
  </w:style>
  <w:style w:type="paragraph" w:styleId="TOC6">
    <w:name w:val="toc 6"/>
    <w:basedOn w:val="TOC5"/>
    <w:next w:val="a5"/>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4"/>
    <w:qFormat/>
    <w:pPr>
      <w:ind w:left="1135"/>
    </w:pPr>
  </w:style>
  <w:style w:type="paragraph" w:styleId="23">
    <w:name w:val="List Bullet 2"/>
    <w:basedOn w:val="a2"/>
    <w:link w:val="24"/>
    <w:qFormat/>
    <w:pPr>
      <w:numPr>
        <w:numId w:val="0"/>
      </w:numPr>
      <w:tabs>
        <w:tab w:val="left" w:pos="283"/>
      </w:tabs>
      <w:ind w:left="851" w:hanging="284"/>
    </w:pPr>
  </w:style>
  <w:style w:type="paragraph" w:styleId="a2">
    <w:name w:val="List Bullet"/>
    <w:basedOn w:val="a9"/>
    <w:link w:val="ab"/>
    <w:qFormat/>
    <w:pPr>
      <w:numPr>
        <w:numId w:val="6"/>
      </w:numPr>
      <w:tabs>
        <w:tab w:val="left" w:pos="283"/>
      </w:tabs>
    </w:pPr>
  </w:style>
  <w:style w:type="paragraph" w:styleId="ac">
    <w:name w:val="caption"/>
    <w:aliases w:val="cap,cap Char,Caption Char1 Char,cap Char Char1,Caption Char Char1 Char,3GPP Caption Table,Ca,Caption Char C...,cap1,cap2,cap11,Légende-figure,Légende-figure Char,Beschrifubg,Beschriftung Char,label,cap11 Char Char Char,captions,cap3,C"/>
    <w:basedOn w:val="a5"/>
    <w:link w:val="12"/>
    <w:qFormat/>
    <w:pPr>
      <w:suppressLineNumbers/>
      <w:spacing w:before="120" w:after="120"/>
    </w:pPr>
    <w:rPr>
      <w:rFonts w:cs="Lucida Sans"/>
      <w:i/>
      <w:iCs/>
      <w:sz w:val="24"/>
      <w:szCs w:val="24"/>
    </w:rPr>
  </w:style>
  <w:style w:type="paragraph" w:styleId="ad">
    <w:name w:val="Document Map"/>
    <w:basedOn w:val="a5"/>
    <w:link w:val="13"/>
    <w:qFormat/>
    <w:pPr>
      <w:shd w:val="clear" w:color="auto" w:fill="000080"/>
    </w:pPr>
    <w:rPr>
      <w:rFonts w:ascii="Tahoma" w:hAnsi="Tahoma" w:cs="Tahoma"/>
    </w:rPr>
  </w:style>
  <w:style w:type="paragraph" w:styleId="ae">
    <w:name w:val="annotation text"/>
    <w:basedOn w:val="a5"/>
    <w:link w:val="14"/>
    <w:uiPriority w:val="99"/>
    <w:qFormat/>
    <w:pPr>
      <w:widowControl w:val="0"/>
      <w:spacing w:line="360" w:lineRule="atLeast"/>
    </w:pPr>
    <w:rPr>
      <w:rFonts w:ascii="–¾’©" w:eastAsia="–¾’©" w:hAnsi="–¾’©" w:cs="–¾’©"/>
      <w:sz w:val="24"/>
    </w:rPr>
  </w:style>
  <w:style w:type="paragraph" w:styleId="35">
    <w:name w:val="Body Text 3"/>
    <w:basedOn w:val="a5"/>
    <w:link w:val="36"/>
    <w:qFormat/>
    <w:pPr>
      <w:keepNext/>
      <w:keepLines/>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15"/>
    <w:qFormat/>
  </w:style>
  <w:style w:type="paragraph" w:styleId="af0">
    <w:name w:val="Body Text Indent"/>
    <w:basedOn w:val="a5"/>
    <w:link w:val="af1"/>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2">
    <w:name w:val="Plain Text"/>
    <w:basedOn w:val="a5"/>
    <w:link w:val="16"/>
    <w:qFormat/>
    <w:rPr>
      <w:rFonts w:ascii="Courier New" w:hAnsi="Courier New" w:cs="Courier New"/>
      <w:lang w:val="nb-NO"/>
    </w:rPr>
  </w:style>
  <w:style w:type="paragraph" w:styleId="50">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TOC8">
    <w:name w:val="toc 8"/>
    <w:basedOn w:val="TOC1"/>
    <w:uiPriority w:val="39"/>
    <w:qFormat/>
    <w:pPr>
      <w:spacing w:before="180"/>
      <w:ind w:left="2693" w:hanging="2693"/>
    </w:pPr>
    <w:rPr>
      <w:b/>
    </w:rPr>
  </w:style>
  <w:style w:type="paragraph" w:styleId="af3">
    <w:name w:val="Date"/>
    <w:basedOn w:val="a5"/>
    <w:next w:val="a5"/>
    <w:link w:val="17"/>
    <w:qFormat/>
  </w:style>
  <w:style w:type="paragraph" w:styleId="25">
    <w:name w:val="Body Text Indent 2"/>
    <w:basedOn w:val="a5"/>
    <w:link w:val="210"/>
    <w:qFormat/>
    <w:pPr>
      <w:ind w:left="400" w:hanging="200"/>
    </w:pPr>
    <w:rPr>
      <w:rFonts w:eastAsia="MS Mincho"/>
    </w:rPr>
  </w:style>
  <w:style w:type="paragraph" w:styleId="af4">
    <w:name w:val="endnote text"/>
    <w:basedOn w:val="a5"/>
    <w:link w:val="18"/>
    <w:qFormat/>
    <w:pPr>
      <w:overflowPunct/>
      <w:autoSpaceDE/>
      <w:snapToGrid w:val="0"/>
      <w:textAlignment w:val="auto"/>
    </w:pPr>
  </w:style>
  <w:style w:type="paragraph" w:styleId="af5">
    <w:name w:val="Balloon Text"/>
    <w:basedOn w:val="a5"/>
    <w:link w:val="19"/>
    <w:qFormat/>
    <w:rPr>
      <w:rFonts w:ascii="Tahoma" w:hAnsi="Tahoma" w:cs="Tahoma"/>
      <w:sz w:val="16"/>
      <w:szCs w:val="16"/>
    </w:rPr>
  </w:style>
  <w:style w:type="paragraph" w:styleId="af6">
    <w:name w:val="footer"/>
    <w:aliases w:val="footer odd,footer,fo,pie de página"/>
    <w:basedOn w:val="af7"/>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1a"/>
    <w:qFormat/>
    <w:pPr>
      <w:widowControl w:val="0"/>
      <w:suppressAutoHyphens/>
      <w:overflowPunct w:val="0"/>
      <w:autoSpaceDE w:val="0"/>
      <w:textAlignment w:val="baseline"/>
    </w:pPr>
    <w:rPr>
      <w:rFonts w:ascii="Arial" w:hAnsi="Arial" w:cs="Arial"/>
      <w:b/>
      <w:sz w:val="18"/>
      <w:lang w:val="en-GB"/>
    </w:rPr>
  </w:style>
  <w:style w:type="paragraph" w:styleId="af8">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1">
    <w:name w:val="List Number 5"/>
    <w:basedOn w:val="a5"/>
    <w:qFormat/>
    <w:pPr>
      <w:tabs>
        <w:tab w:val="left" w:pos="851"/>
        <w:tab w:val="left" w:pos="1800"/>
      </w:tabs>
      <w:ind w:left="1800" w:hanging="851"/>
    </w:pPr>
    <w:rPr>
      <w:rFonts w:eastAsia="MS Mincho"/>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afa"/>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37">
    <w:name w:val="Body Text Indent 3"/>
    <w:basedOn w:val="a5"/>
    <w:link w:val="38"/>
    <w:qFormat/>
    <w:pPr>
      <w:ind w:left="1080"/>
    </w:pPr>
  </w:style>
  <w:style w:type="paragraph" w:styleId="afb">
    <w:name w:val="table of figures"/>
    <w:basedOn w:val="a5"/>
    <w:next w:val="a5"/>
    <w:qFormat/>
    <w:pPr>
      <w:ind w:left="400" w:hanging="400"/>
      <w:jc w:val="center"/>
    </w:pPr>
    <w:rPr>
      <w:b/>
    </w:rPr>
  </w:style>
  <w:style w:type="paragraph" w:styleId="TOC9">
    <w:name w:val="toc 9"/>
    <w:basedOn w:val="TOC8"/>
    <w:uiPriority w:val="39"/>
    <w:qFormat/>
    <w:pPr>
      <w:ind w:left="1418" w:hanging="1418"/>
    </w:pPr>
  </w:style>
  <w:style w:type="paragraph" w:styleId="26">
    <w:name w:val="Body Text 2"/>
    <w:basedOn w:val="a5"/>
    <w:link w:val="27"/>
    <w:qFormat/>
    <w:rPr>
      <w:i/>
    </w:rPr>
  </w:style>
  <w:style w:type="paragraph" w:styleId="afc">
    <w:name w:val="Normal (Web)"/>
    <w:basedOn w:val="a5"/>
    <w:uiPriority w:val="99"/>
    <w:qFormat/>
    <w:pPr>
      <w:overflowPunct/>
      <w:autoSpaceDE/>
      <w:spacing w:before="280" w:after="280"/>
      <w:textAlignment w:val="auto"/>
    </w:pPr>
    <w:rPr>
      <w:rFonts w:eastAsia="Arial Unicode MS"/>
      <w:sz w:val="24"/>
      <w:szCs w:val="24"/>
    </w:rPr>
  </w:style>
  <w:style w:type="paragraph" w:styleId="1b">
    <w:name w:val="index 1"/>
    <w:basedOn w:val="a5"/>
    <w:qFormat/>
    <w:pPr>
      <w:keepLines/>
    </w:pPr>
  </w:style>
  <w:style w:type="paragraph" w:styleId="28">
    <w:name w:val="index 2"/>
    <w:basedOn w:val="1b"/>
    <w:qFormat/>
    <w:pPr>
      <w:ind w:left="284"/>
    </w:pPr>
  </w:style>
  <w:style w:type="paragraph" w:styleId="afd">
    <w:name w:val="annotation subject"/>
    <w:basedOn w:val="ae"/>
    <w:next w:val="ae"/>
    <w:link w:val="1c"/>
    <w:qFormat/>
    <w:pPr>
      <w:widowControl/>
      <w:spacing w:line="240" w:lineRule="auto"/>
    </w:pPr>
    <w:rPr>
      <w:rFonts w:ascii="Times New Roman" w:eastAsia="Times New Roman" w:hAnsi="Times New Roman" w:cs="Times New Roman"/>
      <w:b/>
      <w:bCs/>
      <w:sz w:val="20"/>
    </w:rPr>
  </w:style>
  <w:style w:type="table" w:styleId="afe">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qFormat/>
  </w:style>
  <w:style w:type="character" w:customStyle="1" w:styleId="1d">
    <w:name w:val="默认段落字体1"/>
  </w:style>
  <w:style w:type="character" w:styleId="aff1">
    <w:name w:val="FollowedHyperlink"/>
    <w:aliases w:val="已访问的超链接"/>
    <w:uiPriority w:val="99"/>
    <w:qFormat/>
    <w:rPr>
      <w:color w:val="800080"/>
      <w:u w:val="single"/>
    </w:rPr>
  </w:style>
  <w:style w:type="character" w:styleId="aff2">
    <w:name w:val="Hyperlink"/>
    <w:qFormat/>
    <w:rPr>
      <w:color w:val="0000FF"/>
      <w:u w:val="single"/>
    </w:rPr>
  </w:style>
  <w:style w:type="character" w:styleId="aff3">
    <w:name w:val="annotation reference"/>
    <w:uiPriority w:val="99"/>
    <w:qFormat/>
    <w:rPr>
      <w:sz w:val="16"/>
      <w:szCs w:val="16"/>
    </w:rPr>
  </w:style>
  <w:style w:type="character" w:customStyle="1" w:styleId="aff4">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e">
    <w:name w:val="标题 1 字符"/>
    <w:rPr>
      <w:rFonts w:ascii="Arial" w:eastAsia="Arial" w:hAnsi="Arial" w:cs="Arial"/>
      <w:sz w:val="36"/>
      <w:lang w:val="en-GB"/>
    </w:rPr>
  </w:style>
  <w:style w:type="character" w:customStyle="1" w:styleId="29">
    <w:name w:val="标题 2 字符"/>
    <w:rPr>
      <w:rFonts w:ascii="Arial" w:eastAsia="Arial" w:hAnsi="Arial" w:cs="Arial"/>
      <w:sz w:val="32"/>
      <w:lang w:val="en-GB"/>
    </w:rPr>
  </w:style>
  <w:style w:type="character" w:customStyle="1" w:styleId="39">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5">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6">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3">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8">
    <w:name w:val="文档结构图 字符"/>
    <w:rPr>
      <w:rFonts w:ascii="Tahoma" w:eastAsia="Times New Roman" w:hAnsi="Tahoma" w:cs="Tahoma"/>
      <w:shd w:val="clear" w:color="auto" w:fill="000080"/>
      <w:lang w:val="en-GB"/>
    </w:rPr>
  </w:style>
  <w:style w:type="character" w:customStyle="1" w:styleId="aff9">
    <w:name w:val="纯文本 字符"/>
    <w:rPr>
      <w:rFonts w:ascii="Courier New" w:eastAsia="Times New Roman" w:hAnsi="Courier New" w:cs="Courier New"/>
      <w:lang w:val="nb-NO"/>
    </w:rPr>
  </w:style>
  <w:style w:type="character" w:customStyle="1" w:styleId="affa">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a">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b">
    <w:name w:val="尾注文本 字符"/>
    <w:rPr>
      <w:rFonts w:eastAsia="宋体"/>
      <w:lang w:val="en-GB"/>
    </w:rPr>
  </w:style>
  <w:style w:type="character" w:customStyle="1" w:styleId="affc">
    <w:name w:val="尾注符"/>
    <w:rPr>
      <w:vertAlign w:val="superscript"/>
    </w:rPr>
  </w:style>
  <w:style w:type="character" w:customStyle="1" w:styleId="btChar3">
    <w:name w:val="bt Char3"/>
    <w:aliases w:val="bt Car Char Char3"/>
    <w:qFormat/>
    <w:rPr>
      <w:lang w:val="en-GB" w:eastAsia="ja-JP" w:bidi="ar-SA"/>
    </w:rPr>
  </w:style>
  <w:style w:type="character" w:customStyle="1" w:styleId="affd">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e">
    <w:name w:val="日期 字符"/>
    <w:rPr>
      <w:rFonts w:eastAsia="宋体"/>
      <w:lang w:val="en-GB"/>
    </w:rPr>
  </w:style>
  <w:style w:type="character" w:customStyle="1" w:styleId="afff">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f0">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f1">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f2">
    <w:name w:val="Placeholder Text"/>
    <w:uiPriority w:val="99"/>
    <w:qFormat/>
    <w:rPr>
      <w:color w:val="808080"/>
    </w:rPr>
  </w:style>
  <w:style w:type="character" w:customStyle="1" w:styleId="Char0">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3">
    <w:name w:val="标题样式"/>
    <w:basedOn w:val="a5"/>
    <w:next w:val="a5"/>
    <w:pPr>
      <w:spacing w:before="240" w:after="60"/>
    </w:pPr>
    <w:rPr>
      <w:rFonts w:ascii="Courier New" w:hAnsi="Courier New" w:cs="Courier New"/>
      <w:lang w:val="nb-NO"/>
    </w:rPr>
  </w:style>
  <w:style w:type="paragraph" w:customStyle="1" w:styleId="afff4">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2">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5">
    <w:name w:val="样式 页眉"/>
    <w:basedOn w:val="af7"/>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2"/>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2"/>
    <w:qFormat/>
  </w:style>
  <w:style w:type="paragraph" w:customStyle="1" w:styleId="TableText">
    <w:name w:val="TableText"/>
    <w:basedOn w:val="af0"/>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5"/>
    <w:link w:val="afff6"/>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7">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b">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a">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f">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8">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f0">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9">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f"/>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f1">
    <w:name w:val="吹き出し1"/>
    <w:basedOn w:val="a5"/>
    <w:qFormat/>
    <w:pPr>
      <w:overflowPunct/>
      <w:autoSpaceDE/>
      <w:textAlignment w:val="auto"/>
    </w:pPr>
    <w:rPr>
      <w:rFonts w:ascii="Tahoma" w:eastAsia="MS Mincho" w:hAnsi="Tahoma" w:cs="Tahoma"/>
      <w:sz w:val="16"/>
      <w:szCs w:val="16"/>
    </w:rPr>
  </w:style>
  <w:style w:type="paragraph" w:customStyle="1" w:styleId="2c">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TOC8"/>
    <w:qFormat/>
    <w:pPr>
      <w:keepNext/>
      <w:ind w:left="1418" w:hanging="1418"/>
    </w:pPr>
    <w:rPr>
      <w:rFonts w:eastAsia="MS Mincho"/>
      <w:lang w:val="en-US"/>
    </w:rPr>
  </w:style>
  <w:style w:type="paragraph" w:customStyle="1" w:styleId="1f2">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6"/>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eastAsia="MS Mincho"/>
      <w:b/>
      <w:i w:val="0"/>
    </w:rPr>
  </w:style>
  <w:style w:type="paragraph" w:customStyle="1" w:styleId="1f3">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f"/>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f"/>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aff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a">
    <w:name w:val="文稿抬头"/>
    <w:qFormat/>
    <w:rPr>
      <w:rFonts w:eastAsia="MS Mincho"/>
      <w:b/>
      <w:bCs/>
      <w:sz w:val="24"/>
    </w:rPr>
  </w:style>
  <w:style w:type="character" w:customStyle="1" w:styleId="1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f7"/>
    <w:qFormat/>
    <w:rsid w:val="005E3CCC"/>
    <w:rPr>
      <w:rFonts w:ascii="Arial" w:hAnsi="Arial" w:cs="Arial"/>
      <w:b/>
      <w:sz w:val="18"/>
      <w:lang w:val="en-GB" w:eastAsia="zh-CN"/>
    </w:rPr>
  </w:style>
  <w:style w:type="paragraph" w:customStyle="1" w:styleId="2d">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f4">
    <w:name w:val="正文1"/>
    <w:qFormat/>
    <w:rsid w:val="009F2451"/>
    <w:pPr>
      <w:jc w:val="both"/>
    </w:pPr>
    <w:rPr>
      <w:rFonts w:ascii="MS Mincho" w:hAnsi="宋体" w:cs="宋体"/>
      <w:kern w:val="2"/>
      <w:sz w:val="21"/>
      <w:szCs w:val="21"/>
    </w:rPr>
  </w:style>
  <w:style w:type="character" w:customStyle="1" w:styleId="31">
    <w:name w:val="标题 3 字符1"/>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6"/>
    <w:link w:val="3"/>
    <w:qFormat/>
    <w:rsid w:val="00333889"/>
    <w:rPr>
      <w:rFonts w:ascii="Arial" w:eastAsia="Arial" w:hAnsi="Arial" w:cs="Arial"/>
      <w:sz w:val="28"/>
      <w:lang w:val="en-GB"/>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82D61"/>
    <w:rPr>
      <w:rFonts w:ascii="Arial" w:eastAsia="Arial" w:hAnsi="Arial" w:cs="Arial"/>
      <w:sz w:val="24"/>
      <w:lang w:val="en-GB"/>
    </w:rPr>
  </w:style>
  <w:style w:type="character" w:customStyle="1" w:styleId="19">
    <w:name w:val="批注框文本 字符1"/>
    <w:link w:val="af5"/>
    <w:qFormat/>
    <w:rsid w:val="00AB5FE3"/>
    <w:rPr>
      <w:rFonts w:ascii="Tahoma" w:hAnsi="Tahoma" w:cs="Tahoma"/>
      <w:sz w:val="16"/>
      <w:szCs w:val="16"/>
      <w:lang w:val="en-GB"/>
    </w:rPr>
  </w:style>
  <w:style w:type="character" w:customStyle="1" w:styleId="1f5">
    <w:name w:val="未处理的提及1"/>
    <w:uiPriority w:val="99"/>
    <w:unhideWhenUsed/>
    <w:rsid w:val="00AB5FE3"/>
    <w:rPr>
      <w:color w:val="605E5C"/>
      <w:shd w:val="clear" w:color="auto" w:fill="E1DFDD"/>
    </w:rPr>
  </w:style>
  <w:style w:type="character" w:styleId="afff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9"/>
    <w:qFormat/>
    <w:rsid w:val="00AB5FE3"/>
    <w:rPr>
      <w:sz w:val="16"/>
      <w:lang w:val="en-GB"/>
    </w:rPr>
  </w:style>
  <w:style w:type="character" w:customStyle="1" w:styleId="14">
    <w:name w:val="批注文字 字符1"/>
    <w:link w:val="ae"/>
    <w:uiPriority w:val="99"/>
    <w:qFormat/>
    <w:rsid w:val="00AB5FE3"/>
    <w:rPr>
      <w:rFonts w:ascii="–¾’©" w:eastAsia="–¾’©" w:hAnsi="–¾’©" w:cs="–¾’©"/>
      <w:sz w:val="24"/>
      <w:lang w:val="en-GB"/>
    </w:rPr>
  </w:style>
  <w:style w:type="character" w:customStyle="1" w:styleId="1c">
    <w:name w:val="批注主题 字符1"/>
    <w:link w:val="afd"/>
    <w:qFormat/>
    <w:rsid w:val="00AB5FE3"/>
    <w:rPr>
      <w:rFonts w:eastAsia="Times New Roman"/>
      <w:b/>
      <w:bCs/>
      <w:lang w:val="en-GB"/>
    </w:rPr>
  </w:style>
  <w:style w:type="character" w:customStyle="1" w:styleId="13">
    <w:name w:val="文档结构图 字符1"/>
    <w:link w:val="ad"/>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c">
    <w:name w:val="Subtle Reference"/>
    <w:uiPriority w:val="31"/>
    <w:qFormat/>
    <w:rsid w:val="00AB5FE3"/>
    <w:rPr>
      <w:smallCaps/>
      <w:color w:val="5A5A5A"/>
    </w:rPr>
  </w:style>
  <w:style w:type="character" w:customStyle="1" w:styleId="af1">
    <w:name w:val="正文文本缩进 字符"/>
    <w:link w:val="af0"/>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12">
    <w:name w:val="题注 字符1"/>
    <w:aliases w:val="cap 字符1,cap Char 字符1,Caption Char1 Char 字符1,cap Char Char1 字符1,Caption Char Char1 Char 字符1,3GPP Caption Table 字符1,Ca 字符,Caption Char C... 字符,cap1 字符,cap2 字符,cap11 字符,Légende-figure 字符,Légende-figure Char 字符,Beschrifubg 字符,Beschriftung Char 字符"/>
    <w:link w:val="ac"/>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0">
    <w:name w:val="标题 8 字符"/>
    <w:link w:val="8"/>
    <w:qFormat/>
    <w:rsid w:val="00AB5FE3"/>
    <w:rPr>
      <w:rFonts w:ascii="Arial" w:eastAsia="Arial" w:hAnsi="Arial" w:cs="Arial"/>
      <w:sz w:val="36"/>
      <w:lang w:val="en-GB"/>
    </w:rPr>
  </w:style>
  <w:style w:type="character" w:customStyle="1" w:styleId="90">
    <w:name w:val="标题 9 字符"/>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16">
    <w:name w:val="纯文本 字符1"/>
    <w:link w:val="af2"/>
    <w:qFormat/>
    <w:rsid w:val="00AB5FE3"/>
    <w:rPr>
      <w:rFonts w:ascii="Courier New" w:hAnsi="Courier New" w:cs="Courier New"/>
      <w:lang w:val="nb-NO"/>
    </w:rPr>
  </w:style>
  <w:style w:type="character" w:customStyle="1" w:styleId="15">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
    <w:qFormat/>
    <w:rsid w:val="00AB5FE3"/>
    <w:rPr>
      <w:lang w:val="en-GB"/>
    </w:rPr>
  </w:style>
  <w:style w:type="character" w:customStyle="1" w:styleId="27">
    <w:name w:val="正文文本 2 字符"/>
    <w:link w:val="26"/>
    <w:qFormat/>
    <w:rsid w:val="00AB5FE3"/>
    <w:rPr>
      <w:i/>
      <w:lang w:val="en-GB"/>
    </w:rPr>
  </w:style>
  <w:style w:type="character" w:customStyle="1" w:styleId="36">
    <w:name w:val="正文文本 3 字符"/>
    <w:link w:val="35"/>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10">
    <w:name w:val="正文文本缩进 2 字符1"/>
    <w:link w:val="25"/>
    <w:qFormat/>
    <w:rsid w:val="00AB5FE3"/>
    <w:rPr>
      <w:rFonts w:eastAsia="MS Mincho"/>
      <w:lang w:val="en-GB"/>
    </w:rPr>
  </w:style>
  <w:style w:type="paragraph" w:styleId="afffd">
    <w:name w:val="Normal Indent"/>
    <w:aliases w:val="Normal Indent Char2 Char,Normal Indent Char Char1 Char,Normal Indent Char1 Char Char Char,Normal Indent Char Char Char Char Char,Normal Indent Char1 Char1 Char,Normal Indent Char Char Char1 Char,Normal Indent Char1 Char"/>
    <w:basedOn w:val="a5"/>
    <w:link w:val="afffe"/>
    <w:qFormat/>
    <w:rsid w:val="00AB5FE3"/>
    <w:pPr>
      <w:suppressAutoHyphens w:val="0"/>
      <w:overflowPunct/>
      <w:autoSpaceDE/>
      <w:spacing w:after="0"/>
      <w:ind w:left="851"/>
      <w:textAlignment w:val="auto"/>
    </w:pPr>
    <w:rPr>
      <w:rFonts w:eastAsia="MS Mincho"/>
      <w:lang w:val="it-IT" w:eastAsia="en-GB"/>
    </w:rPr>
  </w:style>
  <w:style w:type="character" w:customStyle="1" w:styleId="18">
    <w:name w:val="尾注文本 字符1"/>
    <w:link w:val="af4"/>
    <w:qFormat/>
    <w:rsid w:val="00AB5FE3"/>
    <w:rPr>
      <w:lang w:val="en-GB"/>
    </w:rPr>
  </w:style>
  <w:style w:type="character" w:styleId="affff">
    <w:name w:val="endnote reference"/>
    <w:qFormat/>
    <w:rsid w:val="00AB5FE3"/>
    <w:rPr>
      <w:vertAlign w:val="superscript"/>
    </w:rPr>
  </w:style>
  <w:style w:type="paragraph" w:styleId="affff0">
    <w:name w:val="Title"/>
    <w:basedOn w:val="a5"/>
    <w:next w:val="a5"/>
    <w:link w:val="1f6"/>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1f6">
    <w:name w:val="标题 字符1"/>
    <w:basedOn w:val="a6"/>
    <w:link w:val="affff0"/>
    <w:qFormat/>
    <w:rsid w:val="00AB5FE3"/>
    <w:rPr>
      <w:rFonts w:ascii="Courier New" w:eastAsia="MS Mincho" w:hAnsi="Courier New"/>
      <w:lang w:val="nb-NO" w:eastAsia="en-US"/>
    </w:rPr>
  </w:style>
  <w:style w:type="character" w:customStyle="1" w:styleId="17">
    <w:name w:val="日期 字符1"/>
    <w:link w:val="af3"/>
    <w:qFormat/>
    <w:rsid w:val="00AB5FE3"/>
    <w:rPr>
      <w:lang w:val="en-GB"/>
    </w:rPr>
  </w:style>
  <w:style w:type="table" w:customStyle="1" w:styleId="TableGrid1">
    <w:name w:val="Table Grid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TOC8"/>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f7">
    <w:name w:val="无列表1"/>
    <w:next w:val="a8"/>
    <w:semiHidden/>
    <w:rsid w:val="00AB5FE3"/>
  </w:style>
  <w:style w:type="table" w:customStyle="1" w:styleId="3c">
    <w:name w:val="网格型3"/>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8">
    <w:name w:val="正文文本缩进 3 字符"/>
    <w:link w:val="37"/>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aa">
    <w:name w:val="列表 字符"/>
    <w:link w:val="a9"/>
    <w:qFormat/>
    <w:rsid w:val="00AB5FE3"/>
    <w:rPr>
      <w:lang w:val="en-GB"/>
    </w:rPr>
  </w:style>
  <w:style w:type="character" w:customStyle="1" w:styleId="22">
    <w:name w:val="列表 2 字符"/>
    <w:link w:val="21"/>
    <w:qFormat/>
    <w:rsid w:val="00AB5FE3"/>
    <w:rPr>
      <w:lang w:val="en-GB"/>
    </w:rPr>
  </w:style>
  <w:style w:type="character" w:customStyle="1" w:styleId="34">
    <w:name w:val="列表项目符号 3 字符"/>
    <w:link w:val="33"/>
    <w:qFormat/>
    <w:rsid w:val="00AB5FE3"/>
    <w:rPr>
      <w:lang w:val="en-GB"/>
    </w:rPr>
  </w:style>
  <w:style w:type="character" w:customStyle="1" w:styleId="24">
    <w:name w:val="列表项目符号 2 字符"/>
    <w:link w:val="23"/>
    <w:qFormat/>
    <w:rsid w:val="00AB5FE3"/>
    <w:rPr>
      <w:lang w:val="en-GB"/>
    </w:rPr>
  </w:style>
  <w:style w:type="character" w:customStyle="1" w:styleId="ab">
    <w:name w:val="列表项目符号 字符"/>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TOC8"/>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f8">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e">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f">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f1">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f2">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f3">
    <w:name w:val="line number"/>
    <w:qFormat/>
    <w:rsid w:val="00AB5FE3"/>
    <w:rPr>
      <w:rFonts w:ascii="Arial" w:eastAsia="宋体" w:hAnsi="Arial" w:cs="Arial"/>
      <w:color w:val="0000FF"/>
      <w:kern w:val="2"/>
      <w:lang w:val="en-US" w:eastAsia="zh-CN" w:bidi="ar-SA"/>
    </w:rPr>
  </w:style>
  <w:style w:type="paragraph" w:styleId="affff4">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e"/>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5">
    <w:name w:val="Note Heading"/>
    <w:basedOn w:val="a5"/>
    <w:next w:val="a5"/>
    <w:link w:val="affff6"/>
    <w:qFormat/>
    <w:rsid w:val="00AB5FE3"/>
    <w:pPr>
      <w:suppressAutoHyphens w:val="0"/>
      <w:autoSpaceDN w:val="0"/>
      <w:adjustRightInd w:val="0"/>
    </w:pPr>
    <w:rPr>
      <w:rFonts w:eastAsia="MS Mincho"/>
    </w:rPr>
  </w:style>
  <w:style w:type="character" w:customStyle="1" w:styleId="affff6">
    <w:name w:val="注释标题 字符"/>
    <w:basedOn w:val="a6"/>
    <w:link w:val="affff5"/>
    <w:qFormat/>
    <w:rsid w:val="00AB5FE3"/>
    <w:rPr>
      <w:rFonts w:eastAsia="MS Mincho"/>
      <w:lang w:val="en-GB"/>
    </w:rPr>
  </w:style>
  <w:style w:type="character" w:customStyle="1" w:styleId="1fc">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0">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d">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7">
    <w:name w:val="수정"/>
    <w:hidden/>
    <w:semiHidden/>
    <w:qFormat/>
    <w:rsid w:val="00AB5FE3"/>
    <w:rPr>
      <w:rFonts w:eastAsia="Batang"/>
      <w:lang w:val="en-GB" w:eastAsia="en-US"/>
    </w:rPr>
  </w:style>
  <w:style w:type="paragraph" w:customStyle="1" w:styleId="affff8">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2"/>
    <w:qFormat/>
    <w:rsid w:val="00AB5FE3"/>
    <w:pPr>
      <w:suppressAutoHyphens w:val="0"/>
      <w:autoSpaceDN w:val="0"/>
      <w:adjustRightInd w:val="0"/>
    </w:pPr>
    <w:rPr>
      <w:rFonts w:ascii="Courier New" w:eastAsia="MS Mincho" w:hAnsi="Courier New"/>
    </w:rPr>
  </w:style>
  <w:style w:type="character" w:customStyle="1" w:styleId="HTML2">
    <w:name w:val="HTML 预设格式 字符"/>
    <w:basedOn w:val="a6"/>
    <w:link w:val="HTML1"/>
    <w:qFormat/>
    <w:rsid w:val="00AB5FE3"/>
    <w:rPr>
      <w:rFonts w:ascii="Courier New" w:eastAsia="MS Mincho" w:hAnsi="Courier New"/>
      <w:lang w:val="en-GB"/>
    </w:rPr>
  </w:style>
  <w:style w:type="character" w:styleId="HTML3">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afff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d"/>
    <w:qFormat/>
    <w:locked/>
    <w:rsid w:val="00AB5FE3"/>
    <w:rPr>
      <w:rFonts w:eastAsia="MS Mincho"/>
      <w:lang w:val="it-IT" w:eastAsia="en-GB"/>
    </w:rPr>
  </w:style>
  <w:style w:type="paragraph" w:customStyle="1" w:styleId="affff9">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4">
    <w:name w:val="HTML Acronym"/>
    <w:basedOn w:val="a6"/>
    <w:uiPriority w:val="99"/>
    <w:unhideWhenUsed/>
    <w:qFormat/>
    <w:rsid w:val="00AB5FE3"/>
  </w:style>
  <w:style w:type="table" w:styleId="affffa">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90EE90"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9E2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472C4"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472C4"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472C4"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EEAF6"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5B9BD5"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5B9BD5"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5B9BD5"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f0">
    <w:name w:val="수정1"/>
    <w:hidden/>
    <w:semiHidden/>
    <w:qFormat/>
    <w:rsid w:val="00AB5FE3"/>
    <w:rPr>
      <w:rFonts w:eastAsia="Batang"/>
      <w:lang w:val="en-GB" w:eastAsia="en-US"/>
    </w:rPr>
  </w:style>
  <w:style w:type="character" w:customStyle="1" w:styleId="1ff1">
    <w:name w:val="未解決のメンション1"/>
    <w:uiPriority w:val="99"/>
    <w:semiHidden/>
    <w:unhideWhenUsed/>
    <w:qFormat/>
    <w:rsid w:val="00AB5FE3"/>
    <w:rPr>
      <w:color w:val="605E5C"/>
      <w:shd w:val="clear" w:color="auto" w:fill="E1DFDD"/>
    </w:rPr>
  </w:style>
  <w:style w:type="paragraph" w:customStyle="1" w:styleId="1ff2">
    <w:name w:val="変更箇所1"/>
    <w:hidden/>
    <w:uiPriority w:val="99"/>
    <w:semiHidden/>
    <w:qFormat/>
    <w:rsid w:val="00AB5FE3"/>
    <w:rPr>
      <w:rFonts w:eastAsia="MS Mincho"/>
      <w:lang w:val="en-GB" w:eastAsia="en-US"/>
    </w:rPr>
  </w:style>
  <w:style w:type="table" w:customStyle="1" w:styleId="TableGrid17">
    <w:name w:val="Table Grid17"/>
    <w:basedOn w:val="a7"/>
    <w:next w:val="afe"/>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e"/>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Intense Emphasis"/>
    <w:uiPriority w:val="21"/>
    <w:qFormat/>
    <w:rsid w:val="00AB5FE3"/>
    <w:rPr>
      <w:b/>
      <w:bCs/>
      <w:i/>
      <w:iCs/>
      <w:color w:val="4F81BD"/>
    </w:rPr>
  </w:style>
  <w:style w:type="table" w:customStyle="1" w:styleId="TableGrid131">
    <w:name w:val="Table Grid13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c">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3">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d">
    <w:name w:val="macro"/>
    <w:link w:val="affffe"/>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e">
    <w:name w:val="宏文本 字符"/>
    <w:basedOn w:val="a6"/>
    <w:link w:val="affffd"/>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6">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4">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f">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f3">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4">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参考资料列表 Char"/>
    <w:link w:val="afffff"/>
    <w:qFormat/>
    <w:locked/>
    <w:rsid w:val="00AB5FE3"/>
    <w:rPr>
      <w:rFonts w:ascii="Calibri" w:hAnsi="Calibri"/>
      <w:kern w:val="2"/>
      <w:sz w:val="21"/>
    </w:rPr>
  </w:style>
  <w:style w:type="paragraph" w:customStyle="1" w:styleId="afffff">
    <w:name w:val="参考资料列表"/>
    <w:basedOn w:val="a9"/>
    <w:link w:val="Char4"/>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f0">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f1">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f0"/>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f2">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d"/>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5">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6">
    <w:name w:val="不明显参考2"/>
    <w:uiPriority w:val="31"/>
    <w:qFormat/>
    <w:rsid w:val="00AB5FE3"/>
    <w:rPr>
      <w:smallCaps/>
      <w:color w:val="5A5A5A"/>
    </w:rPr>
  </w:style>
  <w:style w:type="paragraph" w:customStyle="1" w:styleId="TOC20">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3">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f4">
    <w:name w:val="未处理的提及1"/>
    <w:basedOn w:val="a6"/>
    <w:uiPriority w:val="99"/>
    <w:semiHidden/>
    <w:qFormat/>
    <w:rsid w:val="00AB5FE3"/>
    <w:rPr>
      <w:color w:val="605E5C"/>
      <w:shd w:val="clear" w:color="auto" w:fill="E1DFDD"/>
    </w:rPr>
  </w:style>
  <w:style w:type="character" w:customStyle="1" w:styleId="afffff3">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e"/>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8"/>
    <w:uiPriority w:val="99"/>
    <w:semiHidden/>
    <w:unhideWhenUsed/>
    <w:rsid w:val="00AB5FE3"/>
  </w:style>
  <w:style w:type="table" w:customStyle="1" w:styleId="93">
    <w:name w:val="网格型9"/>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e"/>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f4">
    <w:name w:val="??"/>
    <w:uiPriority w:val="99"/>
    <w:qFormat/>
    <w:rsid w:val="00AB5FE3"/>
    <w:pPr>
      <w:widowControl w:val="0"/>
    </w:pPr>
    <w:rPr>
      <w:rFonts w:eastAsia="Malgun Gothic"/>
      <w:lang w:eastAsia="en-US"/>
    </w:rPr>
  </w:style>
  <w:style w:type="paragraph" w:customStyle="1" w:styleId="2f7">
    <w:name w:val="??? 2"/>
    <w:basedOn w:val="afffff4"/>
    <w:next w:val="afffff4"/>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f"/>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f"/>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e"/>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f3"/>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f3"/>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e"/>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f3"/>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e"/>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e"/>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e"/>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8">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9">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f1">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2">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TOC8"/>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TOC8"/>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8">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6">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e"/>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90EE90"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9E2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472C4"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472C4"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472C4"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EEAF6"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5B9BD5"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5B9BD5"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5B9BD5"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4709</TotalTime>
  <Pages>1</Pages>
  <Words>92</Words>
  <Characters>525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616</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Huawei_Ling Lin</cp:lastModifiedBy>
  <cp:revision>238</cp:revision>
  <cp:lastPrinted>1995-11-21T09:41:00Z</cp:lastPrinted>
  <dcterms:created xsi:type="dcterms:W3CDTF">2024-03-25T07:11:00Z</dcterms:created>
  <dcterms:modified xsi:type="dcterms:W3CDTF">2025-11-28T01:30:00Z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